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926A5" w:rsidRPr="00153A60" w:rsidRDefault="004926A5" w:rsidP="004926A5">
            <w:pPr>
              <w:rPr>
                <w:rFonts w:ascii="Arial" w:hAnsi="Arial" w:cs="Arial"/>
                <w:color w:val="000000"/>
                <w:sz w:val="14"/>
                <w:szCs w:val="14"/>
              </w:rPr>
            </w:pPr>
            <w:r>
              <w:rPr>
                <w:rFonts w:ascii="Arial" w:hAnsi="Arial" w:cs="Arial"/>
                <w:color w:val="000000"/>
                <w:sz w:val="14"/>
                <w:szCs w:val="14"/>
              </w:rPr>
              <w:t xml:space="preserve">GARA EUROPEA A PROCEDURA APERTA TELEMATICA PER L’AFFIDAMENTO DI SISTEMI ANALITICI DI INDAGINI DIAGNOSTICHE DI AUTOIMMUNITA’ PER L’AZIENDA ULSS N. 7 PEDEMONTANA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E13E4" w:rsidP="00B97437">
            <w:r>
              <w:rPr>
                <w:rFonts w:ascii="Arial" w:hAnsi="Arial" w:cs="Arial"/>
                <w:color w:val="000000"/>
                <w:sz w:val="14"/>
                <w:szCs w:val="14"/>
              </w:rPr>
              <w:t>GARA N. 2022-108-BAS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3476A" w:rsidRDefault="00C3476A">
            <w:pPr>
              <w:rPr>
                <w:rFonts w:ascii="Arial" w:hAnsi="Arial" w:cs="Arial"/>
                <w:color w:val="000000"/>
                <w:sz w:val="14"/>
                <w:szCs w:val="14"/>
              </w:rPr>
            </w:pPr>
            <w:r>
              <w:rPr>
                <w:rFonts w:ascii="Arial" w:hAnsi="Arial" w:cs="Arial"/>
                <w:color w:val="000000"/>
                <w:sz w:val="14"/>
                <w:szCs w:val="14"/>
              </w:rPr>
              <w:t>Lotto 1</w:t>
            </w:r>
          </w:p>
          <w:p w:rsidR="00D14B63" w:rsidRDefault="00F236C4">
            <w:pPr>
              <w:rPr>
                <w:rFonts w:ascii="Arial" w:hAnsi="Arial" w:cs="Arial"/>
                <w:color w:val="000000"/>
                <w:sz w:val="14"/>
                <w:szCs w:val="14"/>
              </w:rPr>
            </w:pPr>
            <w:r w:rsidRPr="002E5D73">
              <w:rPr>
                <w:rFonts w:ascii="Arial" w:hAnsi="Arial" w:cs="Arial"/>
                <w:color w:val="000000"/>
                <w:sz w:val="14"/>
                <w:szCs w:val="14"/>
              </w:rPr>
              <w:t xml:space="preserve">CIG </w:t>
            </w:r>
            <w:r w:rsidR="006E13E4" w:rsidRPr="006E13E4">
              <w:rPr>
                <w:rFonts w:ascii="Arial" w:hAnsi="Arial" w:cs="Arial"/>
                <w:color w:val="000000"/>
                <w:sz w:val="14"/>
                <w:szCs w:val="14"/>
              </w:rPr>
              <w:t>924663221E</w:t>
            </w:r>
          </w:p>
          <w:p w:rsidR="00C3476A" w:rsidRDefault="00C3476A">
            <w:pPr>
              <w:rPr>
                <w:rFonts w:ascii="Arial" w:hAnsi="Arial" w:cs="Arial"/>
                <w:color w:val="000000"/>
                <w:sz w:val="14"/>
                <w:szCs w:val="14"/>
              </w:rPr>
            </w:pPr>
            <w:r>
              <w:rPr>
                <w:rFonts w:ascii="Arial" w:hAnsi="Arial" w:cs="Arial"/>
                <w:color w:val="000000"/>
                <w:sz w:val="14"/>
                <w:szCs w:val="14"/>
              </w:rPr>
              <w:t xml:space="preserve">Lotto 2 </w:t>
            </w:r>
          </w:p>
          <w:p w:rsidR="00C3476A" w:rsidRPr="006E13E4" w:rsidRDefault="00C3476A">
            <w:pPr>
              <w:rPr>
                <w:rFonts w:ascii="Arial" w:hAnsi="Arial" w:cs="Arial"/>
                <w:color w:val="000000"/>
                <w:sz w:val="14"/>
                <w:szCs w:val="14"/>
              </w:rPr>
            </w:pPr>
            <w:r>
              <w:rPr>
                <w:rFonts w:ascii="Arial" w:hAnsi="Arial" w:cs="Arial"/>
                <w:color w:val="000000"/>
                <w:sz w:val="14"/>
                <w:szCs w:val="14"/>
              </w:rPr>
              <w:t>CIG</w:t>
            </w:r>
            <w:r w:rsidR="006E13E4">
              <w:rPr>
                <w:rFonts w:ascii="Arial" w:hAnsi="Arial" w:cs="Arial"/>
                <w:color w:val="000000"/>
                <w:sz w:val="14"/>
                <w:szCs w:val="14"/>
              </w:rPr>
              <w:t xml:space="preserve"> </w:t>
            </w:r>
            <w:r w:rsidR="006E13E4" w:rsidRPr="006E13E4">
              <w:rPr>
                <w:rFonts w:ascii="Arial" w:hAnsi="Arial" w:cs="Arial"/>
                <w:color w:val="000000"/>
                <w:sz w:val="14"/>
                <w:szCs w:val="14"/>
              </w:rPr>
              <w:t>9246663BB0</w:t>
            </w:r>
          </w:p>
          <w:p w:rsidR="00A23B3E" w:rsidRPr="006E13E4" w:rsidRDefault="00A23B3E">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 xml:space="preserve">Tutte le altre informazioni in tutte le sezioni del DGUE devono essere inserite </w:t>
      </w:r>
      <w:bookmarkStart w:id="0" w:name="_GoBack"/>
      <w:bookmarkEnd w:id="0"/>
      <w:r>
        <w:rPr>
          <w:rFonts w:ascii="Arial" w:hAnsi="Arial" w:cs="Arial"/>
          <w:b/>
          <w:sz w:val="14"/>
          <w:szCs w:val="14"/>
        </w:rPr>
        <w:t>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6E13E4">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475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5FBC"/>
    <w:rsid w:val="000E62C1"/>
    <w:rsid w:val="00101812"/>
    <w:rsid w:val="00106DA2"/>
    <w:rsid w:val="00121BF6"/>
    <w:rsid w:val="00153A60"/>
    <w:rsid w:val="001719DD"/>
    <w:rsid w:val="001752F0"/>
    <w:rsid w:val="001D3A2B"/>
    <w:rsid w:val="001D56C2"/>
    <w:rsid w:val="001F35A9"/>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4926A5"/>
    <w:rsid w:val="00516CEA"/>
    <w:rsid w:val="00530276"/>
    <w:rsid w:val="005309A4"/>
    <w:rsid w:val="00562F3C"/>
    <w:rsid w:val="0057206A"/>
    <w:rsid w:val="0058406C"/>
    <w:rsid w:val="005B3B08"/>
    <w:rsid w:val="005C49E6"/>
    <w:rsid w:val="005E2955"/>
    <w:rsid w:val="006130E4"/>
    <w:rsid w:val="00614820"/>
    <w:rsid w:val="00625142"/>
    <w:rsid w:val="00635C8F"/>
    <w:rsid w:val="0064014A"/>
    <w:rsid w:val="006526F7"/>
    <w:rsid w:val="00676172"/>
    <w:rsid w:val="00683729"/>
    <w:rsid w:val="006879D2"/>
    <w:rsid w:val="006A5E21"/>
    <w:rsid w:val="006B430C"/>
    <w:rsid w:val="006B4D39"/>
    <w:rsid w:val="006E13E4"/>
    <w:rsid w:val="006F3D34"/>
    <w:rsid w:val="007222A2"/>
    <w:rsid w:val="00735D86"/>
    <w:rsid w:val="00766402"/>
    <w:rsid w:val="007B50B2"/>
    <w:rsid w:val="007D05C3"/>
    <w:rsid w:val="008058C3"/>
    <w:rsid w:val="008154AA"/>
    <w:rsid w:val="008848D2"/>
    <w:rsid w:val="0089654F"/>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6244C"/>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3476A"/>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6A61"/>
    <w:rsid w:val="00EB216B"/>
    <w:rsid w:val="00EB45DC"/>
    <w:rsid w:val="00EC090A"/>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oNotEmbedSmartTags/>
  <w:decimalSymbol w:val=","/>
  <w:listSeparator w:val=";"/>
  <w14:docId w14:val="21E05EEA"/>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E87AD-AC9B-4CE2-AFB1-448609C79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16</Pages>
  <Words>6381</Words>
  <Characters>36378</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42674</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Martina Zilio</cp:lastModifiedBy>
  <cp:revision>38</cp:revision>
  <cp:lastPrinted>2016-07-15T13:50:00Z</cp:lastPrinted>
  <dcterms:created xsi:type="dcterms:W3CDTF">2018-12-24T12:03:00Z</dcterms:created>
  <dcterms:modified xsi:type="dcterms:W3CDTF">2022-05-23T09:07:00Z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